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722E0E6F" w14:textId="77777777" w:rsidR="00847716" w:rsidRPr="00A82B09" w:rsidRDefault="00847716" w:rsidP="00847716">
      <w:pPr>
        <w:pStyle w:val="Textoindependiente"/>
        <w:rPr>
          <w:rFonts w:ascii="Arial" w:hAnsi="Arial" w:cs="Arial"/>
        </w:rPr>
      </w:pPr>
    </w:p>
    <w:p w14:paraId="6BECA485" w14:textId="77777777" w:rsidR="00847716" w:rsidRPr="00110915" w:rsidRDefault="00847716" w:rsidP="00847716">
      <w:pPr>
        <w:pStyle w:val="Textoindependiente"/>
        <w:rPr>
          <w:rFonts w:ascii="Arial" w:hAnsi="Arial" w:cs="Arial"/>
        </w:rPr>
      </w:pPr>
      <w:r w:rsidRPr="00110915">
        <w:rPr>
          <w:rFonts w:ascii="Arial" w:hAnsi="Arial" w:cs="Arial"/>
        </w:rPr>
        <w:t xml:space="preserve">CONTRATO </w:t>
      </w:r>
      <w:r w:rsidRPr="00110915">
        <w:rPr>
          <w:rFonts w:ascii="Arial" w:hAnsi="Arial" w:cs="Arial"/>
        </w:rPr>
        <w:tab/>
        <w:t>:</w:t>
      </w:r>
      <w:r w:rsidRPr="00110915">
        <w:rPr>
          <w:rFonts w:ascii="Arial" w:hAnsi="Arial" w:cs="Arial"/>
        </w:rPr>
        <w:tab/>
      </w:r>
      <w:r w:rsidRPr="00110915">
        <w:rPr>
          <w:rFonts w:ascii="Arial" w:hAnsi="Arial" w:cs="Arial"/>
        </w:rPr>
        <w:tab/>
      </w:r>
      <w:r w:rsidRPr="00110915">
        <w:rPr>
          <w:rFonts w:ascii="Arial" w:hAnsi="Arial" w:cs="Arial"/>
        </w:rPr>
        <w:tab/>
        <w:t xml:space="preserve">PRESTACIÓN DE SERVICIOS  </w:t>
      </w:r>
    </w:p>
    <w:p w14:paraId="7070673E" w14:textId="42052003" w:rsidR="00847716" w:rsidRPr="008D144D" w:rsidRDefault="00847716" w:rsidP="00847716">
      <w:pPr>
        <w:pStyle w:val="Textoindependiente"/>
        <w:rPr>
          <w:rFonts w:ascii="Arial" w:hAnsi="Arial" w:cs="Arial"/>
          <w:color w:val="000000"/>
        </w:rPr>
      </w:pPr>
      <w:r w:rsidRPr="00110915">
        <w:rPr>
          <w:rFonts w:ascii="Arial" w:hAnsi="Arial" w:cs="Arial"/>
        </w:rPr>
        <w:t>CONTRATISTA:</w:t>
      </w:r>
      <w:r w:rsidRPr="00110915">
        <w:rPr>
          <w:rFonts w:ascii="Arial" w:hAnsi="Arial" w:cs="Arial"/>
        </w:rPr>
        <w:tab/>
      </w:r>
      <w:r w:rsidRPr="00110915">
        <w:rPr>
          <w:rFonts w:ascii="Arial" w:hAnsi="Arial" w:cs="Arial"/>
        </w:rPr>
        <w:tab/>
        <w:t xml:space="preserve"> </w:t>
      </w:r>
      <w:r w:rsidRPr="00110915">
        <w:rPr>
          <w:rFonts w:ascii="Arial" w:hAnsi="Arial" w:cs="Arial"/>
        </w:rPr>
        <w:tab/>
      </w:r>
      <w:r w:rsidR="008D144D" w:rsidRPr="0075639D">
        <w:rPr>
          <w:rFonts w:ascii="Arial" w:hAnsi="Arial" w:cs="Arial"/>
          <w:color w:val="000000"/>
        </w:rPr>
        <w:t>JOSE HENRY CORTES CIFUENTES</w:t>
      </w:r>
      <w:r w:rsidRPr="00110915">
        <w:rPr>
          <w:rFonts w:ascii="Arial" w:hAnsi="Arial" w:cs="Arial"/>
        </w:rPr>
        <w:tab/>
      </w:r>
    </w:p>
    <w:p w14:paraId="2335A924" w14:textId="0DBA292B" w:rsidR="00847716" w:rsidRPr="00110915" w:rsidRDefault="00847716" w:rsidP="00847716">
      <w:pPr>
        <w:pStyle w:val="Textoindependiente"/>
        <w:rPr>
          <w:rFonts w:ascii="Arial" w:hAnsi="Arial" w:cs="Arial"/>
        </w:rPr>
      </w:pPr>
      <w:r w:rsidRPr="00110915">
        <w:rPr>
          <w:rFonts w:ascii="Arial" w:hAnsi="Arial" w:cs="Arial"/>
        </w:rPr>
        <w:t>IDENTIFICACIÓN:</w:t>
      </w:r>
      <w:r w:rsidRPr="00110915">
        <w:rPr>
          <w:rFonts w:ascii="Arial" w:hAnsi="Arial" w:cs="Arial"/>
        </w:rPr>
        <w:tab/>
      </w:r>
      <w:r w:rsidRPr="00110915">
        <w:rPr>
          <w:rFonts w:ascii="Arial" w:hAnsi="Arial" w:cs="Arial"/>
        </w:rPr>
        <w:tab/>
      </w:r>
      <w:r w:rsidRPr="00110915">
        <w:rPr>
          <w:rFonts w:ascii="Arial" w:hAnsi="Arial" w:cs="Arial"/>
        </w:rPr>
        <w:tab/>
      </w:r>
      <w:r w:rsidR="008D144D" w:rsidRPr="0075639D">
        <w:rPr>
          <w:rFonts w:ascii="Arial" w:hAnsi="Arial" w:cs="Arial"/>
          <w:color w:val="000000"/>
        </w:rPr>
        <w:t>16449298</w:t>
      </w:r>
      <w:r>
        <w:rPr>
          <w:rFonts w:ascii="Arial" w:hAnsi="Arial" w:cs="Arial"/>
        </w:rPr>
        <w:t xml:space="preserve"> </w:t>
      </w:r>
      <w:r w:rsidRPr="00110915">
        <w:rPr>
          <w:rFonts w:ascii="Arial" w:hAnsi="Arial" w:cs="Arial"/>
        </w:rPr>
        <w:t xml:space="preserve">DE </w:t>
      </w:r>
      <w:r w:rsidR="008D144D">
        <w:rPr>
          <w:rFonts w:ascii="Arial" w:hAnsi="Arial" w:cs="Arial"/>
        </w:rPr>
        <w:t>YUMBO</w:t>
      </w:r>
    </w:p>
    <w:p w14:paraId="5CA6880B" w14:textId="12564125" w:rsidR="00847716" w:rsidRPr="00110915" w:rsidRDefault="00847716" w:rsidP="00847716">
      <w:pPr>
        <w:pStyle w:val="Textoindependiente"/>
        <w:rPr>
          <w:rFonts w:ascii="Arial" w:hAnsi="Arial" w:cs="Arial"/>
        </w:rPr>
      </w:pPr>
      <w:r w:rsidRPr="00110915">
        <w:rPr>
          <w:rFonts w:ascii="Arial" w:hAnsi="Arial" w:cs="Arial"/>
        </w:rPr>
        <w:t xml:space="preserve">CODIGO DISPONIBILIDAD: </w:t>
      </w:r>
      <w:r w:rsidRPr="00110915">
        <w:rPr>
          <w:rFonts w:ascii="Arial" w:hAnsi="Arial" w:cs="Arial"/>
        </w:rPr>
        <w:tab/>
        <w:t xml:space="preserve">No. CDP.  </w:t>
      </w:r>
      <w:r w:rsidR="008D144D" w:rsidRPr="008D144D">
        <w:rPr>
          <w:rFonts w:ascii="Arial" w:hAnsi="Arial" w:cs="Arial"/>
          <w:lang w:val="es-CO"/>
        </w:rPr>
        <w:t>3500232153</w:t>
      </w:r>
      <w:r w:rsidRPr="00110915">
        <w:rPr>
          <w:rFonts w:ascii="Arial" w:hAnsi="Arial" w:cs="Arial"/>
        </w:rPr>
        <w:tab/>
      </w:r>
    </w:p>
    <w:p w14:paraId="7BBDF026" w14:textId="7723EAA3" w:rsidR="00847716" w:rsidRPr="00110915" w:rsidRDefault="00847716" w:rsidP="00847716">
      <w:pPr>
        <w:pStyle w:val="Textoindependiente"/>
        <w:rPr>
          <w:rFonts w:ascii="Arial" w:hAnsi="Arial" w:cs="Arial"/>
        </w:rPr>
      </w:pPr>
      <w:r w:rsidRPr="00110915">
        <w:rPr>
          <w:rFonts w:ascii="Arial" w:hAnsi="Arial" w:cs="Arial"/>
        </w:rPr>
        <w:t>RESERVA:</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 xml:space="preserve">No. RPC.  </w:t>
      </w:r>
      <w:r w:rsidR="008D144D" w:rsidRPr="008D144D">
        <w:rPr>
          <w:rFonts w:ascii="Arial" w:hAnsi="Arial" w:cs="Arial"/>
          <w:lang w:val="es-CO"/>
        </w:rPr>
        <w:t>4500360191</w:t>
      </w:r>
      <w:r w:rsidRPr="00110915">
        <w:rPr>
          <w:rFonts w:ascii="Arial" w:hAnsi="Arial" w:cs="Arial"/>
        </w:rPr>
        <w:tab/>
        <w:t xml:space="preserve"> </w:t>
      </w:r>
    </w:p>
    <w:p w14:paraId="40B2E00F" w14:textId="77777777" w:rsidR="00847716" w:rsidRPr="00110915" w:rsidRDefault="00847716" w:rsidP="00847716">
      <w:pPr>
        <w:pStyle w:val="Textoindependiente"/>
        <w:rPr>
          <w:rFonts w:ascii="Arial" w:hAnsi="Arial" w:cs="Arial"/>
        </w:rPr>
      </w:pPr>
      <w:r w:rsidRPr="00110915">
        <w:rPr>
          <w:rFonts w:ascii="Arial" w:hAnsi="Arial" w:cs="Arial"/>
        </w:rPr>
        <w:t>VALORDELCONTRATO:</w:t>
      </w:r>
      <w:r w:rsidRPr="00110915">
        <w:rPr>
          <w:rFonts w:ascii="Arial" w:hAnsi="Arial" w:cs="Arial"/>
        </w:rPr>
        <w:tab/>
      </w:r>
      <w:r w:rsidRPr="00110915">
        <w:rPr>
          <w:rFonts w:ascii="Arial" w:hAnsi="Arial" w:cs="Arial"/>
        </w:rPr>
        <w:tab/>
        <w:t>$6.552.000 SEIS MILLONES QUINIENTOS   CINCUENTA Y DOS MIL PESOS M/CTE</w:t>
      </w:r>
    </w:p>
    <w:p w14:paraId="294A7BD6" w14:textId="77777777" w:rsidR="00847716" w:rsidRPr="00110915" w:rsidRDefault="00847716" w:rsidP="00847716">
      <w:pPr>
        <w:pStyle w:val="Textoindependiente"/>
        <w:rPr>
          <w:rFonts w:ascii="Arial" w:hAnsi="Arial" w:cs="Arial"/>
        </w:rPr>
      </w:pPr>
      <w:r w:rsidRPr="00110915">
        <w:rPr>
          <w:rFonts w:ascii="Arial" w:hAnsi="Arial" w:cs="Arial"/>
        </w:rPr>
        <w:t>DURACIÓN:</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HASTA EL 30 DE ABRIL DE 2025</w:t>
      </w:r>
    </w:p>
    <w:p w14:paraId="6CD7047A" w14:textId="297D9929" w:rsidR="000005A3" w:rsidRDefault="00847716" w:rsidP="00847716">
      <w:pPr>
        <w:pStyle w:val="Textoindependiente"/>
        <w:jc w:val="left"/>
        <w:rPr>
          <w:rFonts w:ascii="Arial" w:hAnsi="Arial" w:cs="Arial"/>
        </w:rPr>
      </w:pPr>
      <w:r w:rsidRPr="00110915">
        <w:rPr>
          <w:rFonts w:ascii="Arial" w:hAnsi="Arial" w:cs="Arial"/>
        </w:rPr>
        <w:t>SUPERVISOR:</w:t>
      </w:r>
      <w:r w:rsidRPr="00110915">
        <w:rPr>
          <w:rFonts w:ascii="Arial" w:hAnsi="Arial" w:cs="Arial"/>
        </w:rPr>
        <w:tab/>
      </w:r>
      <w:r w:rsidRPr="00110915">
        <w:rPr>
          <w:rFonts w:ascii="Arial" w:hAnsi="Arial" w:cs="Arial"/>
        </w:rPr>
        <w:tab/>
      </w:r>
      <w:r w:rsidRPr="00110915">
        <w:rPr>
          <w:rFonts w:ascii="Arial" w:hAnsi="Arial" w:cs="Arial"/>
        </w:rPr>
        <w:tab/>
        <w:t>TOMAS GUTIERREZ MAÑOSCA</w:t>
      </w:r>
      <w:r w:rsidR="00017D18" w:rsidRPr="00A82B09">
        <w:rPr>
          <w:rFonts w:ascii="Arial" w:hAnsi="Arial" w:cs="Arial"/>
        </w:rPr>
        <w:t xml:space="preserve"> </w:t>
      </w:r>
    </w:p>
    <w:p w14:paraId="4D4F3F0A" w14:textId="77777777" w:rsidR="00847716" w:rsidRPr="00A82B09" w:rsidRDefault="00847716" w:rsidP="00847716">
      <w:pPr>
        <w:pStyle w:val="Textoindependiente"/>
        <w:jc w:val="left"/>
        <w:rPr>
          <w:rFonts w:ascii="Arial" w:hAnsi="Arial" w:cs="Arial"/>
        </w:rPr>
      </w:pP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7A3DD759"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4E306E">
        <w:rPr>
          <w:rFonts w:ascii="Arial" w:hAnsi="Arial" w:cs="Arial"/>
          <w:lang w:val="es-ES_tradnl"/>
        </w:rPr>
        <w:t>0</w:t>
      </w:r>
      <w:r w:rsidR="0075639D">
        <w:rPr>
          <w:rFonts w:ascii="Arial" w:hAnsi="Arial" w:cs="Arial"/>
          <w:lang w:val="es-ES_tradnl"/>
        </w:rPr>
        <w:t>721</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7EB2298D" w14:textId="77777777" w:rsidR="004E306E" w:rsidRPr="004E306E" w:rsidRDefault="004E306E" w:rsidP="004E306E">
      <w:pPr>
        <w:suppressAutoHyphens w:val="0"/>
        <w:rPr>
          <w:lang w:val="es-CO" w:eastAsia="es-CO"/>
        </w:rPr>
      </w:pPr>
    </w:p>
    <w:p w14:paraId="15C24A02" w14:textId="77777777" w:rsidR="008D144D" w:rsidRPr="008D144D" w:rsidRDefault="008D144D" w:rsidP="008D144D">
      <w:pPr>
        <w:pStyle w:val="Textoindependiente"/>
        <w:rPr>
          <w:rFonts w:ascii="Arial" w:hAnsi="Arial" w:cs="Arial"/>
          <w:color w:val="000000"/>
          <w:lang w:val="es-CO" w:eastAsia="es-CO"/>
        </w:rPr>
      </w:pPr>
    </w:p>
    <w:p w14:paraId="599DE7BF"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1. Apoyar la ejecución de las jornadas y eventos realizados en campo, para la intervención</w:t>
      </w:r>
    </w:p>
    <w:p w14:paraId="19D06CFF"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Con los diferentes tipos de población que maneja el proyecto, así como al proceso de socialización y a la vinculación de la población beneficiaría del Proyecto.</w:t>
      </w:r>
    </w:p>
    <w:p w14:paraId="6BF2279C" w14:textId="77777777" w:rsidR="008D144D" w:rsidRPr="008D144D" w:rsidRDefault="008D144D" w:rsidP="008D144D">
      <w:pPr>
        <w:pStyle w:val="Textoindependiente"/>
        <w:rPr>
          <w:rFonts w:ascii="Arial" w:hAnsi="Arial" w:cs="Arial"/>
          <w:color w:val="000000"/>
          <w:lang w:val="es-CO" w:eastAsia="es-CO"/>
        </w:rPr>
      </w:pPr>
    </w:p>
    <w:p w14:paraId="7B3B289A" w14:textId="41A1016B"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 Realicé actividad con el grupo Salud y vida en el espíritu Santo de la comuna</w:t>
      </w:r>
      <w:r>
        <w:rPr>
          <w:rFonts w:ascii="Arial" w:hAnsi="Arial" w:cs="Arial"/>
          <w:color w:val="000000"/>
          <w:lang w:val="es-CO" w:eastAsia="es-CO"/>
        </w:rPr>
        <w:t xml:space="preserve"> </w:t>
      </w:r>
      <w:r w:rsidRPr="008D144D">
        <w:rPr>
          <w:rFonts w:ascii="Arial" w:hAnsi="Arial" w:cs="Arial"/>
          <w:color w:val="000000"/>
          <w:lang w:val="es-CO" w:eastAsia="es-CO"/>
        </w:rPr>
        <w:t>5</w:t>
      </w:r>
    </w:p>
    <w:p w14:paraId="2791A5F7" w14:textId="77777777" w:rsidR="008D144D" w:rsidRPr="008D144D" w:rsidRDefault="008D144D" w:rsidP="008D144D">
      <w:pPr>
        <w:pStyle w:val="Textoindependiente"/>
        <w:rPr>
          <w:rFonts w:ascii="Arial" w:hAnsi="Arial" w:cs="Arial"/>
          <w:color w:val="000000"/>
          <w:lang w:val="es-CO" w:eastAsia="es-CO"/>
        </w:rPr>
      </w:pPr>
    </w:p>
    <w:p w14:paraId="65EED6AF" w14:textId="45E112EB"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2. Apoyar la elaboración y presentación de informes, registró de los beneficiarios del proyecto</w:t>
      </w:r>
      <w:r>
        <w:rPr>
          <w:rFonts w:ascii="Arial" w:hAnsi="Arial" w:cs="Arial"/>
          <w:color w:val="000000"/>
          <w:lang w:val="es-CO" w:eastAsia="es-CO"/>
        </w:rPr>
        <w:t xml:space="preserve"> </w:t>
      </w:r>
      <w:r w:rsidRPr="008D144D">
        <w:rPr>
          <w:rFonts w:ascii="Arial" w:hAnsi="Arial" w:cs="Arial"/>
          <w:color w:val="000000"/>
          <w:lang w:val="es-CO" w:eastAsia="es-CO"/>
        </w:rPr>
        <w:t>a través de la plataforma SIDER, registro fotográfico y bases de datos, correspondiente a los</w:t>
      </w:r>
      <w:r>
        <w:rPr>
          <w:rFonts w:ascii="Arial" w:hAnsi="Arial" w:cs="Arial"/>
          <w:color w:val="000000"/>
          <w:lang w:val="es-CO" w:eastAsia="es-CO"/>
        </w:rPr>
        <w:t xml:space="preserve"> </w:t>
      </w:r>
      <w:r w:rsidRPr="008D144D">
        <w:rPr>
          <w:rFonts w:ascii="Arial" w:hAnsi="Arial" w:cs="Arial"/>
          <w:color w:val="000000"/>
          <w:lang w:val="es-CO" w:eastAsia="es-CO"/>
        </w:rPr>
        <w:t>Jornadas y eventos.</w:t>
      </w:r>
    </w:p>
    <w:p w14:paraId="16AEE978" w14:textId="77777777" w:rsidR="008D144D" w:rsidRPr="008D144D" w:rsidRDefault="008D144D" w:rsidP="008D144D">
      <w:pPr>
        <w:pStyle w:val="Textoindependiente"/>
        <w:rPr>
          <w:rFonts w:ascii="Arial" w:hAnsi="Arial" w:cs="Arial"/>
          <w:color w:val="000000"/>
          <w:lang w:val="es-CO" w:eastAsia="es-CO"/>
        </w:rPr>
      </w:pPr>
    </w:p>
    <w:p w14:paraId="4F3F57AA"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 xml:space="preserve">- No fui requerido para el desarrollo de </w:t>
      </w:r>
      <w:proofErr w:type="gramStart"/>
      <w:r w:rsidRPr="008D144D">
        <w:rPr>
          <w:rFonts w:ascii="Arial" w:hAnsi="Arial" w:cs="Arial"/>
          <w:color w:val="000000"/>
          <w:lang w:val="es-CO" w:eastAsia="es-CO"/>
        </w:rPr>
        <w:t>ésta</w:t>
      </w:r>
      <w:proofErr w:type="gramEnd"/>
      <w:r w:rsidRPr="008D144D">
        <w:rPr>
          <w:rFonts w:ascii="Arial" w:hAnsi="Arial" w:cs="Arial"/>
          <w:color w:val="000000"/>
          <w:lang w:val="es-CO" w:eastAsia="es-CO"/>
        </w:rPr>
        <w:t xml:space="preserve"> actividad.</w:t>
      </w:r>
    </w:p>
    <w:p w14:paraId="4C130201" w14:textId="77777777" w:rsidR="008D144D" w:rsidRPr="008D144D" w:rsidRDefault="008D144D" w:rsidP="008D144D">
      <w:pPr>
        <w:pStyle w:val="Textoindependiente"/>
        <w:rPr>
          <w:rFonts w:ascii="Arial" w:hAnsi="Arial" w:cs="Arial"/>
          <w:color w:val="000000"/>
          <w:lang w:val="es-CO" w:eastAsia="es-CO"/>
        </w:rPr>
      </w:pPr>
    </w:p>
    <w:p w14:paraId="1D3CF9B0" w14:textId="12DBC642"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3. Asistir a las diferentes reuniones y capacitaciones programadas por el área de fomento y</w:t>
      </w:r>
      <w:r>
        <w:rPr>
          <w:rFonts w:ascii="Arial" w:hAnsi="Arial" w:cs="Arial"/>
          <w:color w:val="000000"/>
          <w:lang w:val="es-CO" w:eastAsia="es-CO"/>
        </w:rPr>
        <w:t xml:space="preserve"> </w:t>
      </w:r>
      <w:r w:rsidRPr="008D144D">
        <w:rPr>
          <w:rFonts w:ascii="Arial" w:hAnsi="Arial" w:cs="Arial"/>
          <w:color w:val="000000"/>
          <w:lang w:val="es-CO" w:eastAsia="es-CO"/>
        </w:rPr>
        <w:t>Las propias del cargo, que sean necesarias para el desarrollo del programa.</w:t>
      </w:r>
    </w:p>
    <w:p w14:paraId="4743911B" w14:textId="77777777" w:rsidR="008D144D" w:rsidRPr="008D144D" w:rsidRDefault="008D144D" w:rsidP="008D144D">
      <w:pPr>
        <w:pStyle w:val="Textoindependiente"/>
        <w:rPr>
          <w:rFonts w:ascii="Arial" w:hAnsi="Arial" w:cs="Arial"/>
          <w:color w:val="000000"/>
          <w:lang w:val="es-CO" w:eastAsia="es-CO"/>
        </w:rPr>
      </w:pPr>
    </w:p>
    <w:p w14:paraId="06228D2F"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 Asistí a la socialización del programa y presentación de coordinadores</w:t>
      </w:r>
    </w:p>
    <w:p w14:paraId="768EE56A"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y supervisores en la ESCUELA NACIONAL DEL DEPORTE</w:t>
      </w:r>
    </w:p>
    <w:p w14:paraId="63040D31" w14:textId="77777777" w:rsidR="008D144D" w:rsidRPr="008D144D" w:rsidRDefault="008D144D" w:rsidP="008D144D">
      <w:pPr>
        <w:pStyle w:val="Textoindependiente"/>
        <w:rPr>
          <w:rFonts w:ascii="Arial" w:hAnsi="Arial" w:cs="Arial"/>
          <w:color w:val="000000"/>
          <w:lang w:val="es-CO" w:eastAsia="es-CO"/>
        </w:rPr>
      </w:pPr>
    </w:p>
    <w:p w14:paraId="5F716848" w14:textId="19DD9DC2"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4. Brindar apoyo en las actividades operativas, logísticas o asistenciales de carácter misional</w:t>
      </w:r>
      <w:r>
        <w:rPr>
          <w:rFonts w:ascii="Arial" w:hAnsi="Arial" w:cs="Arial"/>
          <w:color w:val="000000"/>
          <w:lang w:val="es-CO" w:eastAsia="es-CO"/>
        </w:rPr>
        <w:t xml:space="preserve"> </w:t>
      </w:r>
      <w:r w:rsidRPr="008D144D">
        <w:rPr>
          <w:rFonts w:ascii="Arial" w:hAnsi="Arial" w:cs="Arial"/>
          <w:color w:val="000000"/>
          <w:lang w:val="es-CO" w:eastAsia="es-CO"/>
        </w:rPr>
        <w:t>de la Secretaría de Deporte y Recreación, en el cumplimiento del objeto contractual.</w:t>
      </w:r>
    </w:p>
    <w:p w14:paraId="1CBA8C84" w14:textId="77777777" w:rsidR="008D144D" w:rsidRPr="008D144D" w:rsidRDefault="008D144D" w:rsidP="008D144D">
      <w:pPr>
        <w:pStyle w:val="Textoindependiente"/>
        <w:rPr>
          <w:rFonts w:ascii="Arial" w:hAnsi="Arial" w:cs="Arial"/>
          <w:color w:val="000000"/>
          <w:lang w:val="es-CO" w:eastAsia="es-CO"/>
        </w:rPr>
      </w:pPr>
    </w:p>
    <w:p w14:paraId="3BAD6F2F"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 xml:space="preserve">- No fui requerido para el desarrollo de </w:t>
      </w:r>
      <w:proofErr w:type="gramStart"/>
      <w:r w:rsidRPr="008D144D">
        <w:rPr>
          <w:rFonts w:ascii="Arial" w:hAnsi="Arial" w:cs="Arial"/>
          <w:color w:val="000000"/>
          <w:lang w:val="es-CO" w:eastAsia="es-CO"/>
        </w:rPr>
        <w:t>ésta</w:t>
      </w:r>
      <w:proofErr w:type="gramEnd"/>
      <w:r w:rsidRPr="008D144D">
        <w:rPr>
          <w:rFonts w:ascii="Arial" w:hAnsi="Arial" w:cs="Arial"/>
          <w:color w:val="000000"/>
          <w:lang w:val="es-CO" w:eastAsia="es-CO"/>
        </w:rPr>
        <w:t xml:space="preserve"> actividad.</w:t>
      </w:r>
    </w:p>
    <w:p w14:paraId="078F1FA4" w14:textId="77777777" w:rsidR="008D144D" w:rsidRPr="008D144D" w:rsidRDefault="008D144D" w:rsidP="008D144D">
      <w:pPr>
        <w:pStyle w:val="Textoindependiente"/>
        <w:rPr>
          <w:rFonts w:ascii="Arial" w:hAnsi="Arial" w:cs="Arial"/>
          <w:color w:val="000000"/>
          <w:lang w:val="es-CO" w:eastAsia="es-CO"/>
        </w:rPr>
      </w:pPr>
    </w:p>
    <w:p w14:paraId="18BD8795"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5. Las demás desarrolladas en el objeto contractual</w:t>
      </w:r>
    </w:p>
    <w:p w14:paraId="3A073107" w14:textId="77777777" w:rsidR="008D144D" w:rsidRPr="008D144D" w:rsidRDefault="008D144D" w:rsidP="008D144D">
      <w:pPr>
        <w:pStyle w:val="Textoindependiente"/>
        <w:rPr>
          <w:rFonts w:ascii="Arial" w:hAnsi="Arial" w:cs="Arial"/>
          <w:color w:val="000000"/>
          <w:lang w:val="es-CO" w:eastAsia="es-CO"/>
        </w:rPr>
      </w:pPr>
    </w:p>
    <w:p w14:paraId="40F0A179" w14:textId="77777777" w:rsidR="008D144D" w:rsidRPr="008D144D" w:rsidRDefault="008D144D" w:rsidP="008D144D">
      <w:pPr>
        <w:pStyle w:val="Textoindependiente"/>
        <w:rPr>
          <w:rFonts w:ascii="Arial" w:hAnsi="Arial" w:cs="Arial"/>
          <w:color w:val="000000"/>
          <w:lang w:val="es-CO" w:eastAsia="es-CO"/>
        </w:rPr>
      </w:pPr>
      <w:r w:rsidRPr="008D144D">
        <w:rPr>
          <w:rFonts w:ascii="Arial" w:hAnsi="Arial" w:cs="Arial"/>
          <w:color w:val="000000"/>
          <w:lang w:val="es-CO" w:eastAsia="es-CO"/>
        </w:rPr>
        <w:t xml:space="preserve">-Asistí a la de capacitación de formatos de Cuentas de Cobro, con </w:t>
      </w:r>
      <w:proofErr w:type="spellStart"/>
      <w:r w:rsidRPr="008D144D">
        <w:rPr>
          <w:rFonts w:ascii="Arial" w:hAnsi="Arial" w:cs="Arial"/>
          <w:color w:val="000000"/>
          <w:lang w:val="es-CO" w:eastAsia="es-CO"/>
        </w:rPr>
        <w:t>vocada</w:t>
      </w:r>
      <w:proofErr w:type="spellEnd"/>
      <w:r w:rsidRPr="008D144D">
        <w:rPr>
          <w:rFonts w:ascii="Arial" w:hAnsi="Arial" w:cs="Arial"/>
          <w:color w:val="000000"/>
          <w:lang w:val="es-CO" w:eastAsia="es-CO"/>
        </w:rPr>
        <w:t xml:space="preserve"> por el equipo administrativo del programa.</w:t>
      </w:r>
    </w:p>
    <w:p w14:paraId="0CD507E2" w14:textId="77777777" w:rsidR="0092241A" w:rsidRDefault="0092241A">
      <w:pPr>
        <w:pStyle w:val="Textoindependiente"/>
        <w:rPr>
          <w:rFonts w:ascii="Arial" w:hAnsi="Arial" w:cs="Arial"/>
          <w:b/>
        </w:rPr>
      </w:pPr>
    </w:p>
    <w:p w14:paraId="4832563E" w14:textId="77777777" w:rsidR="004E306E" w:rsidRDefault="004E306E">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53745480" w14:textId="3EAA141A" w:rsidR="008D144D" w:rsidRPr="008D144D" w:rsidRDefault="008D144D" w:rsidP="008D144D">
      <w:pPr>
        <w:pStyle w:val="Default"/>
      </w:pPr>
    </w:p>
    <w:p w14:paraId="4B35780E" w14:textId="5D05B9EC" w:rsidR="008D144D" w:rsidRPr="008D144D" w:rsidRDefault="008D144D" w:rsidP="008D144D">
      <w:pPr>
        <w:pStyle w:val="NormalWeb"/>
        <w:numPr>
          <w:ilvl w:val="0"/>
          <w:numId w:val="27"/>
        </w:numPr>
        <w:jc w:val="both"/>
        <w:rPr>
          <w:rFonts w:ascii="Arial" w:hAnsi="Arial" w:cs="Arial"/>
          <w:color w:val="000000"/>
        </w:rPr>
      </w:pPr>
      <w:r w:rsidRPr="008D144D">
        <w:rPr>
          <w:rFonts w:ascii="Arial" w:hAnsi="Arial" w:cs="Arial"/>
          <w:color w:val="000000"/>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2708C7AB" w14:textId="16E0AA70" w:rsidR="008D144D" w:rsidRPr="008D144D" w:rsidRDefault="008D144D" w:rsidP="008D144D">
      <w:pPr>
        <w:pStyle w:val="NormalWeb"/>
        <w:jc w:val="both"/>
        <w:rPr>
          <w:rFonts w:ascii="Arial" w:hAnsi="Arial" w:cs="Arial"/>
          <w:color w:val="000000"/>
        </w:rPr>
      </w:pPr>
      <w:r w:rsidRPr="008D144D">
        <w:rPr>
          <w:rFonts w:ascii="Arial" w:hAnsi="Arial" w:cs="Arial"/>
          <w:color w:val="000000"/>
        </w:rPr>
        <w:t>- Desarrollé jornadas de actividad física en la comuna 5, con la oferta del programa Activamente de la Secretaría del Deporte y la Recreación, especialmente con población de adulto mayor, grupo Las Guerreras y Despertar al Deporte.</w:t>
      </w:r>
    </w:p>
    <w:p w14:paraId="5DE7EBD0" w14:textId="3C6A44EA" w:rsidR="008D144D" w:rsidRPr="008D144D" w:rsidRDefault="008D144D" w:rsidP="008D144D">
      <w:pPr>
        <w:pStyle w:val="NormalWeb"/>
        <w:jc w:val="both"/>
        <w:rPr>
          <w:rFonts w:ascii="Arial" w:hAnsi="Arial" w:cs="Arial"/>
          <w:color w:val="000000"/>
        </w:rPr>
      </w:pPr>
      <w:r>
        <w:rPr>
          <w:rFonts w:ascii="Arial" w:hAnsi="Arial" w:cs="Arial"/>
          <w:color w:val="000000"/>
        </w:rPr>
        <w:t xml:space="preserve">2. </w:t>
      </w:r>
      <w:r w:rsidRPr="008D144D">
        <w:rPr>
          <w:rFonts w:ascii="Arial" w:hAnsi="Arial" w:cs="Arial"/>
          <w:color w:val="000000"/>
        </w:rPr>
        <w:t>Apoyar la elaboración y presentación de informes, registró de los beneficiarios del proyecto a través de la plataforma SIDER, registro fotográfico y bases de datos, correspondiente a los jornadas y eventos.</w:t>
      </w:r>
    </w:p>
    <w:p w14:paraId="1CFEB84E" w14:textId="53E286DE" w:rsidR="008D144D" w:rsidRPr="008D144D" w:rsidRDefault="008D144D" w:rsidP="008D144D">
      <w:pPr>
        <w:pStyle w:val="NormalWeb"/>
        <w:jc w:val="both"/>
        <w:rPr>
          <w:rFonts w:ascii="Arial" w:hAnsi="Arial" w:cs="Arial"/>
          <w:color w:val="000000"/>
        </w:rPr>
      </w:pPr>
      <w:r w:rsidRPr="008D144D">
        <w:rPr>
          <w:rFonts w:ascii="Arial" w:hAnsi="Arial" w:cs="Arial"/>
          <w:color w:val="000000"/>
        </w:rPr>
        <w:t>- Diligencié el formato de Cronograma de actividades e Informe mensual P009 – F21 cumpliendo con el requisito del Sistema de Gestión de Calidad, con el objetivo de cumplir con el reporte de los beneficiarios impactados y los puntos de atención de la comuna 4 y 5 durante esta vigencia de febrero – abril 2025.</w:t>
      </w:r>
    </w:p>
    <w:p w14:paraId="3002B906" w14:textId="20D416C8" w:rsidR="008D144D" w:rsidRPr="008D144D" w:rsidRDefault="008D144D" w:rsidP="008D144D">
      <w:pPr>
        <w:pStyle w:val="NormalWeb"/>
        <w:jc w:val="both"/>
        <w:rPr>
          <w:rFonts w:ascii="Arial" w:hAnsi="Arial" w:cs="Arial"/>
          <w:color w:val="000000"/>
        </w:rPr>
      </w:pPr>
      <w:r>
        <w:rPr>
          <w:rFonts w:ascii="Arial" w:hAnsi="Arial" w:cs="Arial"/>
          <w:color w:val="000000"/>
        </w:rPr>
        <w:t xml:space="preserve">3. </w:t>
      </w:r>
      <w:r w:rsidRPr="008D144D">
        <w:rPr>
          <w:rFonts w:ascii="Arial" w:hAnsi="Arial" w:cs="Arial"/>
          <w:color w:val="000000"/>
        </w:rPr>
        <w:t xml:space="preserve">Asistir a las diferentes reuniones y capacitaciones programadas por el área de fomento y las propias del cargo, que sean necesarias para el desarrollo del programa. </w:t>
      </w:r>
    </w:p>
    <w:p w14:paraId="7380E009" w14:textId="77777777" w:rsidR="008D144D" w:rsidRPr="008D144D" w:rsidRDefault="008D144D" w:rsidP="008D144D">
      <w:pPr>
        <w:pStyle w:val="NormalWeb"/>
        <w:jc w:val="both"/>
        <w:rPr>
          <w:rFonts w:ascii="Arial" w:hAnsi="Arial" w:cs="Arial"/>
          <w:color w:val="000000"/>
        </w:rPr>
      </w:pPr>
      <w:r w:rsidRPr="008D144D">
        <w:rPr>
          <w:rFonts w:ascii="Arial" w:hAnsi="Arial" w:cs="Arial"/>
          <w:color w:val="000000"/>
        </w:rPr>
        <w:t xml:space="preserve">- Participé de la socialización convocada por el apoyo administrativo del área de Fomento Stefany Zuleta, con el fin de presentar los lineamientos de la entrega del archivo contractual y cuenta de cobro 1 impresa, para estar al día en gestión documental y obtener </w:t>
      </w:r>
      <w:proofErr w:type="gramStart"/>
      <w:r w:rsidRPr="008D144D">
        <w:rPr>
          <w:rFonts w:ascii="Arial" w:hAnsi="Arial" w:cs="Arial"/>
          <w:color w:val="000000"/>
        </w:rPr>
        <w:t>el paz</w:t>
      </w:r>
      <w:proofErr w:type="gramEnd"/>
      <w:r w:rsidRPr="008D144D">
        <w:rPr>
          <w:rFonts w:ascii="Arial" w:hAnsi="Arial" w:cs="Arial"/>
          <w:color w:val="000000"/>
        </w:rPr>
        <w:t xml:space="preserve"> y salvo.</w:t>
      </w:r>
    </w:p>
    <w:p w14:paraId="05B0CD91" w14:textId="77777777" w:rsidR="008D144D" w:rsidRPr="008D144D" w:rsidRDefault="008D144D" w:rsidP="008D144D">
      <w:pPr>
        <w:pStyle w:val="NormalWeb"/>
        <w:jc w:val="both"/>
        <w:rPr>
          <w:rFonts w:ascii="Arial" w:hAnsi="Arial" w:cs="Arial"/>
          <w:color w:val="000000"/>
        </w:rPr>
      </w:pPr>
    </w:p>
    <w:p w14:paraId="06F29F3F" w14:textId="72BA6EB4" w:rsidR="008D144D" w:rsidRPr="008D144D" w:rsidRDefault="008D144D" w:rsidP="008D144D">
      <w:pPr>
        <w:pStyle w:val="NormalWeb"/>
        <w:jc w:val="both"/>
        <w:rPr>
          <w:rFonts w:ascii="Arial" w:hAnsi="Arial" w:cs="Arial"/>
          <w:color w:val="000000"/>
        </w:rPr>
      </w:pPr>
      <w:r>
        <w:rPr>
          <w:rFonts w:ascii="Arial" w:hAnsi="Arial" w:cs="Arial"/>
          <w:color w:val="000000"/>
        </w:rPr>
        <w:t xml:space="preserve">4. </w:t>
      </w:r>
      <w:r w:rsidRPr="008D144D">
        <w:rPr>
          <w:rFonts w:ascii="Arial" w:hAnsi="Arial" w:cs="Arial"/>
          <w:color w:val="000000"/>
        </w:rPr>
        <w:t>Brindar apoyo en las actividades operativas, logísticas o asistenciales de carácter misional de la Secretaría de Deporte y Recreación, en el cumplimiento del objeto contractual.</w:t>
      </w:r>
    </w:p>
    <w:p w14:paraId="70AA6918" w14:textId="4B8F61DC" w:rsidR="008D144D" w:rsidRPr="008D144D" w:rsidRDefault="008D144D" w:rsidP="008D144D">
      <w:pPr>
        <w:pStyle w:val="NormalWeb"/>
        <w:jc w:val="both"/>
        <w:rPr>
          <w:rFonts w:ascii="Arial" w:hAnsi="Arial" w:cs="Arial"/>
          <w:color w:val="000000"/>
        </w:rPr>
      </w:pPr>
      <w:r w:rsidRPr="008D144D">
        <w:rPr>
          <w:rFonts w:ascii="Arial" w:hAnsi="Arial" w:cs="Arial"/>
          <w:color w:val="000000"/>
        </w:rPr>
        <w:t xml:space="preserve">- No realicé </w:t>
      </w:r>
      <w:proofErr w:type="spellStart"/>
      <w:r w:rsidRPr="008D144D">
        <w:rPr>
          <w:rFonts w:ascii="Arial" w:hAnsi="Arial" w:cs="Arial"/>
          <w:color w:val="000000"/>
        </w:rPr>
        <w:t>activiades</w:t>
      </w:r>
      <w:proofErr w:type="spellEnd"/>
      <w:r w:rsidRPr="008D144D">
        <w:rPr>
          <w:rFonts w:ascii="Arial" w:hAnsi="Arial" w:cs="Arial"/>
          <w:color w:val="000000"/>
        </w:rPr>
        <w:t xml:space="preserve"> actividades relacionadas con esta </w:t>
      </w:r>
      <w:proofErr w:type="spellStart"/>
      <w:r w:rsidRPr="008D144D">
        <w:rPr>
          <w:rFonts w:ascii="Arial" w:hAnsi="Arial" w:cs="Arial"/>
          <w:color w:val="000000"/>
        </w:rPr>
        <w:t>obligacion</w:t>
      </w:r>
      <w:proofErr w:type="spellEnd"/>
      <w:r w:rsidRPr="008D144D">
        <w:rPr>
          <w:rFonts w:ascii="Arial" w:hAnsi="Arial" w:cs="Arial"/>
          <w:color w:val="000000"/>
        </w:rPr>
        <w:t xml:space="preserve"> </w:t>
      </w:r>
    </w:p>
    <w:p w14:paraId="3A50A7B6" w14:textId="56AA088A" w:rsidR="008D144D" w:rsidRPr="008D144D" w:rsidRDefault="008D144D" w:rsidP="008D144D">
      <w:pPr>
        <w:pStyle w:val="NormalWeb"/>
        <w:jc w:val="both"/>
        <w:rPr>
          <w:rFonts w:ascii="Arial" w:hAnsi="Arial" w:cs="Arial"/>
          <w:color w:val="000000"/>
        </w:rPr>
      </w:pPr>
      <w:r w:rsidRPr="008D144D">
        <w:rPr>
          <w:rFonts w:ascii="Arial" w:hAnsi="Arial" w:cs="Arial"/>
          <w:color w:val="000000"/>
        </w:rPr>
        <w:t>5. Las demás desarrolladas en el objeto contractual</w:t>
      </w:r>
    </w:p>
    <w:p w14:paraId="433EC45D" w14:textId="77777777" w:rsidR="008D144D" w:rsidRPr="008D144D" w:rsidRDefault="008D144D" w:rsidP="008D144D">
      <w:pPr>
        <w:pStyle w:val="NormalWeb"/>
        <w:jc w:val="both"/>
        <w:rPr>
          <w:rFonts w:ascii="Arial" w:hAnsi="Arial" w:cs="Arial"/>
          <w:color w:val="000000"/>
        </w:rPr>
      </w:pPr>
      <w:r w:rsidRPr="008D144D">
        <w:rPr>
          <w:rFonts w:ascii="Arial" w:hAnsi="Arial" w:cs="Arial"/>
          <w:color w:val="000000"/>
        </w:rPr>
        <w:t>Realicé la debida socialización del programa Activamente conforme a las indicaciones del área de Fomento de las Secretaría del Deporte y la Recreación en la Comuna 4, con el fin de abrir nuevos puntos de atención en la zona, y que los ya beneficiarios, puedan invitar a nuevos usuarios a participar.</w:t>
      </w:r>
    </w:p>
    <w:p w14:paraId="7FE8C60D" w14:textId="7535D3CB" w:rsidR="008D144D" w:rsidRDefault="0092241A" w:rsidP="00BA1E44">
      <w:pPr>
        <w:pStyle w:val="NormalWeb"/>
        <w:spacing w:before="0" w:beforeAutospacing="0" w:after="0" w:afterAutospacing="0"/>
        <w:jc w:val="both"/>
        <w:rPr>
          <w:rFonts w:ascii="Calibri" w:hAnsi="Calibri" w:cs="Calibri"/>
          <w:color w:val="000000"/>
          <w:sz w:val="20"/>
          <w:szCs w:val="20"/>
        </w:rPr>
      </w:pPr>
      <w:r>
        <w:t xml:space="preserve"> </w:t>
      </w:r>
      <w:r w:rsidR="002A5A29" w:rsidRPr="002A5A29">
        <w:rPr>
          <w:rFonts w:ascii="Calibri" w:hAnsi="Calibri" w:cs="Calibri"/>
          <w:color w:val="000000"/>
          <w:sz w:val="20"/>
          <w:szCs w:val="20"/>
        </w:rPr>
        <w:t> </w:t>
      </w:r>
    </w:p>
    <w:p w14:paraId="28D4FD59" w14:textId="77777777" w:rsidR="008D144D" w:rsidRPr="00BA1E44" w:rsidRDefault="008D144D" w:rsidP="00BA1E44">
      <w:pPr>
        <w:pStyle w:val="NormalWeb"/>
        <w:spacing w:before="0" w:beforeAutospacing="0" w:after="0" w:afterAutospacing="0"/>
        <w:jc w:val="both"/>
      </w:pP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3B397A9D" w14:textId="77777777" w:rsidR="007C5227" w:rsidRDefault="007C5227" w:rsidP="007C5227">
      <w:pPr>
        <w:pStyle w:val="Textoindependiente"/>
        <w:rPr>
          <w:rFonts w:ascii="Arial" w:hAnsi="Arial" w:cs="Arial"/>
          <w:b/>
        </w:rPr>
      </w:pPr>
    </w:p>
    <w:p w14:paraId="6C394928" w14:textId="77777777" w:rsidR="004E306E" w:rsidRPr="00027E03" w:rsidRDefault="004E306E" w:rsidP="004E306E">
      <w:pPr>
        <w:pStyle w:val="TableParagraph"/>
        <w:spacing w:line="276" w:lineRule="auto"/>
        <w:ind w:right="64"/>
        <w:jc w:val="both"/>
        <w:rPr>
          <w:rFonts w:ascii="Times New Roman"/>
        </w:rPr>
      </w:pPr>
    </w:p>
    <w:p w14:paraId="5F923D8E" w14:textId="77777777" w:rsidR="008D144D" w:rsidRPr="008D144D" w:rsidRDefault="008D144D" w:rsidP="008D144D">
      <w:pPr>
        <w:numPr>
          <w:ilvl w:val="0"/>
          <w:numId w:val="25"/>
        </w:numPr>
        <w:adjustRightInd w:val="0"/>
        <w:jc w:val="both"/>
        <w:rPr>
          <w:rFonts w:ascii="ArialMT" w:eastAsiaTheme="minorHAnsi" w:hAnsi="ArialMT" w:cs="ArialMT"/>
          <w:noProof/>
          <w:lang w:val="es-CO"/>
        </w:rPr>
      </w:pPr>
      <w:r w:rsidRPr="008D144D">
        <w:rPr>
          <w:rFonts w:ascii="ArialMT" w:eastAsiaTheme="minorHAnsi" w:hAnsi="ArialMT" w:cs="ArialMT"/>
          <w:noProof/>
          <w:lang w:val="es-CO"/>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085053B8" w14:textId="77777777" w:rsidR="008D144D" w:rsidRPr="008D144D" w:rsidRDefault="008D144D" w:rsidP="008D144D">
      <w:pPr>
        <w:adjustRightInd w:val="0"/>
        <w:jc w:val="both"/>
        <w:rPr>
          <w:rFonts w:ascii="ArialMT" w:eastAsiaTheme="minorHAnsi" w:hAnsi="ArialMT" w:cs="ArialMT"/>
          <w:noProof/>
          <w:lang w:val="es-CO"/>
        </w:rPr>
      </w:pPr>
    </w:p>
    <w:p w14:paraId="0CA8793D" w14:textId="77777777" w:rsidR="008D144D" w:rsidRPr="008D144D" w:rsidRDefault="008D144D" w:rsidP="008D144D">
      <w:pPr>
        <w:adjustRightInd w:val="0"/>
        <w:jc w:val="both"/>
        <w:rPr>
          <w:rFonts w:ascii="ArialMT" w:eastAsiaTheme="minorHAnsi" w:hAnsi="ArialMT" w:cs="ArialMT"/>
          <w:noProof/>
          <w:lang w:val="es-CO"/>
        </w:rPr>
      </w:pPr>
      <w:r w:rsidRPr="008D144D">
        <w:rPr>
          <w:rFonts w:ascii="ArialMT" w:eastAsiaTheme="minorHAnsi" w:hAnsi="ArialMT" w:cs="ArialMT"/>
          <w:noProof/>
          <w:lang w:val="es-CO"/>
        </w:rPr>
        <w:t>- Desarrollé jornadas de actividad física en la comuna 5, con la oferta del programa Activamente de la Secretaría del Deporte y la Recreación, especialmente con población de adulto mayor, trabajando movilidad y equilibrio.</w:t>
      </w:r>
    </w:p>
    <w:p w14:paraId="363FBFE6" w14:textId="77777777" w:rsidR="008D144D" w:rsidRPr="008D144D" w:rsidRDefault="008D144D" w:rsidP="008D144D">
      <w:pPr>
        <w:adjustRightInd w:val="0"/>
        <w:jc w:val="both"/>
        <w:rPr>
          <w:rFonts w:ascii="ArialMT" w:eastAsiaTheme="minorHAnsi" w:hAnsi="ArialMT" w:cs="ArialMT"/>
          <w:noProof/>
          <w:lang w:val="es-CO"/>
        </w:rPr>
      </w:pPr>
    </w:p>
    <w:p w14:paraId="46B1B0DF" w14:textId="77777777" w:rsidR="008D144D" w:rsidRPr="008D144D" w:rsidRDefault="008D144D" w:rsidP="008D144D">
      <w:pPr>
        <w:numPr>
          <w:ilvl w:val="0"/>
          <w:numId w:val="25"/>
        </w:numPr>
        <w:adjustRightInd w:val="0"/>
        <w:jc w:val="both"/>
        <w:rPr>
          <w:rFonts w:ascii="ArialMT" w:eastAsiaTheme="minorHAnsi" w:hAnsi="ArialMT" w:cs="ArialMT"/>
          <w:noProof/>
          <w:lang w:val="es-CO"/>
        </w:rPr>
      </w:pPr>
      <w:r w:rsidRPr="008D144D">
        <w:rPr>
          <w:rFonts w:ascii="ArialMT" w:eastAsiaTheme="minorHAnsi" w:hAnsi="ArialMT" w:cs="ArialMT"/>
          <w:noProof/>
          <w:lang w:val="es-CO"/>
        </w:rPr>
        <w:t>Apoyar la elaboración y presentación de informes, registró de los beneficiarios del proyecto a través de la plataforma SIDER, registro fotográfico y bases de datos, correspondiente a los jornadas y eventos.</w:t>
      </w:r>
    </w:p>
    <w:p w14:paraId="29DB3E71" w14:textId="77777777" w:rsidR="008D144D" w:rsidRPr="008D144D" w:rsidRDefault="008D144D" w:rsidP="008D144D">
      <w:pPr>
        <w:adjustRightInd w:val="0"/>
        <w:jc w:val="both"/>
        <w:rPr>
          <w:rFonts w:ascii="ArialMT" w:eastAsiaTheme="minorHAnsi" w:hAnsi="ArialMT" w:cs="ArialMT"/>
          <w:noProof/>
          <w:lang w:val="es-CO"/>
        </w:rPr>
      </w:pPr>
    </w:p>
    <w:p w14:paraId="5AF75050" w14:textId="77777777" w:rsidR="008D144D" w:rsidRPr="008D144D" w:rsidRDefault="008D144D" w:rsidP="008D144D">
      <w:pPr>
        <w:adjustRightInd w:val="0"/>
        <w:jc w:val="both"/>
        <w:rPr>
          <w:rFonts w:ascii="ArialMT" w:eastAsiaTheme="minorHAnsi" w:hAnsi="ArialMT" w:cs="ArialMT"/>
          <w:noProof/>
          <w:lang w:val="es-CO"/>
        </w:rPr>
      </w:pPr>
      <w:r w:rsidRPr="008D144D">
        <w:rPr>
          <w:rFonts w:ascii="ArialMT" w:eastAsiaTheme="minorHAnsi" w:hAnsi="ArialMT" w:cs="ArialMT"/>
          <w:noProof/>
          <w:lang w:val="es-CO"/>
        </w:rPr>
        <w:t>- Realicé el ingreso de usuarios en la Plataforma SIDER de la Secretaria del Deporte y la Recreación, con el objetivo de llevar el registro de los beneficiarios de la comuna 5 del programa Activamente.</w:t>
      </w:r>
    </w:p>
    <w:p w14:paraId="5CD0F00B" w14:textId="77777777" w:rsidR="008D144D" w:rsidRPr="008D144D" w:rsidRDefault="008D144D" w:rsidP="008D144D">
      <w:pPr>
        <w:adjustRightInd w:val="0"/>
        <w:jc w:val="both"/>
        <w:rPr>
          <w:rFonts w:ascii="ArialMT" w:eastAsiaTheme="minorHAnsi" w:hAnsi="ArialMT" w:cs="ArialMT"/>
          <w:noProof/>
          <w:lang w:val="es-CO"/>
        </w:rPr>
      </w:pPr>
    </w:p>
    <w:p w14:paraId="5695ADD0" w14:textId="77777777" w:rsidR="008D144D" w:rsidRPr="008D144D" w:rsidRDefault="008D144D" w:rsidP="008D144D">
      <w:pPr>
        <w:numPr>
          <w:ilvl w:val="0"/>
          <w:numId w:val="25"/>
        </w:numPr>
        <w:adjustRightInd w:val="0"/>
        <w:jc w:val="both"/>
        <w:rPr>
          <w:rFonts w:ascii="ArialMT" w:eastAsiaTheme="minorHAnsi" w:hAnsi="ArialMT" w:cs="ArialMT"/>
          <w:noProof/>
          <w:lang w:val="es-CO"/>
        </w:rPr>
      </w:pPr>
      <w:r w:rsidRPr="008D144D">
        <w:rPr>
          <w:rFonts w:ascii="ArialMT" w:eastAsiaTheme="minorHAnsi" w:hAnsi="ArialMT" w:cs="ArialMT"/>
          <w:noProof/>
          <w:lang w:val="es-CO"/>
        </w:rPr>
        <w:t xml:space="preserve">Asistir a las diferentes reuniones y capacitaciones programadas por el área de fomento y las propias del cargo, que sean necesarias para el desarrollo del programa. </w:t>
      </w:r>
    </w:p>
    <w:p w14:paraId="4739D9E8" w14:textId="77777777" w:rsidR="008D144D" w:rsidRPr="008D144D" w:rsidRDefault="008D144D" w:rsidP="008D144D">
      <w:pPr>
        <w:adjustRightInd w:val="0"/>
        <w:jc w:val="both"/>
        <w:rPr>
          <w:rFonts w:ascii="ArialMT" w:eastAsiaTheme="minorHAnsi" w:hAnsi="ArialMT" w:cs="ArialMT"/>
          <w:noProof/>
          <w:lang w:val="es-CO"/>
        </w:rPr>
      </w:pPr>
    </w:p>
    <w:p w14:paraId="11696EDA" w14:textId="77777777" w:rsidR="008D144D" w:rsidRPr="008D144D" w:rsidRDefault="008D144D" w:rsidP="008D144D">
      <w:pPr>
        <w:adjustRightInd w:val="0"/>
        <w:jc w:val="both"/>
        <w:rPr>
          <w:rFonts w:ascii="ArialMT" w:eastAsiaTheme="minorHAnsi" w:hAnsi="ArialMT" w:cs="ArialMT"/>
          <w:noProof/>
          <w:lang w:val="es-CO"/>
        </w:rPr>
      </w:pPr>
      <w:r w:rsidRPr="008D144D">
        <w:rPr>
          <w:rFonts w:ascii="ArialMT" w:eastAsiaTheme="minorHAnsi" w:hAnsi="ArialMT" w:cs="ArialMT"/>
          <w:noProof/>
          <w:lang w:val="es-CO"/>
        </w:rPr>
        <w:t>- Participé de la socialización virtual convocada por el apoyo administrativo Moises Barón, con el objetivo de presentar los lineamientos para el envío de cuentas de cobro final y la entrega de los documentos impresos correspondientes para obtener el paz y salvo y finalizar exitosamente el contrato.</w:t>
      </w:r>
    </w:p>
    <w:p w14:paraId="14CE654F" w14:textId="77777777" w:rsidR="008D144D" w:rsidRPr="008D144D" w:rsidRDefault="008D144D" w:rsidP="008D144D">
      <w:pPr>
        <w:adjustRightInd w:val="0"/>
        <w:jc w:val="both"/>
        <w:rPr>
          <w:rFonts w:ascii="ArialMT" w:eastAsiaTheme="minorHAnsi" w:hAnsi="ArialMT" w:cs="ArialMT"/>
          <w:noProof/>
          <w:lang w:val="es-CO"/>
        </w:rPr>
      </w:pPr>
    </w:p>
    <w:p w14:paraId="4D113F72" w14:textId="77777777" w:rsidR="008D144D" w:rsidRPr="008D144D" w:rsidRDefault="008D144D" w:rsidP="008D144D">
      <w:pPr>
        <w:numPr>
          <w:ilvl w:val="0"/>
          <w:numId w:val="25"/>
        </w:numPr>
        <w:adjustRightInd w:val="0"/>
        <w:jc w:val="both"/>
        <w:rPr>
          <w:rFonts w:ascii="ArialMT" w:eastAsiaTheme="minorHAnsi" w:hAnsi="ArialMT" w:cs="ArialMT"/>
          <w:noProof/>
          <w:lang w:val="es-CO"/>
        </w:rPr>
      </w:pPr>
      <w:r w:rsidRPr="008D144D">
        <w:rPr>
          <w:rFonts w:ascii="ArialMT" w:eastAsiaTheme="minorHAnsi" w:hAnsi="ArialMT" w:cs="ArialMT"/>
          <w:noProof/>
          <w:lang w:val="es-CO"/>
        </w:rPr>
        <w:t>Brindar apoyo en las actividades operativas, logísticas o asistenciales de carácter misional de la Secretaría de Deporte y Recreación, en el cumplimiento del objeto contractual.</w:t>
      </w:r>
    </w:p>
    <w:p w14:paraId="29BBD7A6" w14:textId="77777777" w:rsidR="008D144D" w:rsidRPr="008D144D" w:rsidRDefault="008D144D" w:rsidP="008D144D">
      <w:pPr>
        <w:adjustRightInd w:val="0"/>
        <w:jc w:val="both"/>
        <w:rPr>
          <w:rFonts w:ascii="ArialMT" w:eastAsiaTheme="minorHAnsi" w:hAnsi="ArialMT" w:cs="ArialMT"/>
          <w:noProof/>
          <w:lang w:val="es-CO"/>
        </w:rPr>
      </w:pPr>
    </w:p>
    <w:p w14:paraId="264CCFFA" w14:textId="77777777" w:rsidR="008D144D" w:rsidRPr="008D144D" w:rsidRDefault="008D144D" w:rsidP="008D144D">
      <w:pPr>
        <w:adjustRightInd w:val="0"/>
        <w:jc w:val="both"/>
        <w:rPr>
          <w:rFonts w:ascii="ArialMT" w:eastAsiaTheme="minorHAnsi" w:hAnsi="ArialMT" w:cs="ArialMT"/>
          <w:noProof/>
          <w:lang w:val="es-CO"/>
        </w:rPr>
      </w:pPr>
      <w:r w:rsidRPr="008D144D">
        <w:rPr>
          <w:rFonts w:ascii="ArialMT" w:eastAsiaTheme="minorHAnsi" w:hAnsi="ArialMT" w:cs="ArialMT"/>
          <w:noProof/>
          <w:lang w:val="es-CO"/>
        </w:rPr>
        <w:t>- Participé de la jornada por la conmemoración del día de la actividad física, realizada en el Bulevar del Rio, acompañando las diversas actividades brindadas para los beneficiarios de la Secretaria del Deporte y la Recreación.</w:t>
      </w:r>
    </w:p>
    <w:p w14:paraId="6BD36709" w14:textId="77777777" w:rsidR="008D144D" w:rsidRDefault="008D144D" w:rsidP="008D144D">
      <w:pPr>
        <w:adjustRightInd w:val="0"/>
        <w:jc w:val="both"/>
        <w:rPr>
          <w:rFonts w:ascii="ArialMT" w:eastAsiaTheme="minorHAnsi" w:hAnsi="ArialMT" w:cs="ArialMT"/>
          <w:noProof/>
          <w:lang w:val="es-CO"/>
        </w:rPr>
      </w:pPr>
    </w:p>
    <w:p w14:paraId="196D6DDC" w14:textId="77777777" w:rsidR="008D144D" w:rsidRPr="008D144D" w:rsidRDefault="008D144D" w:rsidP="008D144D">
      <w:pPr>
        <w:adjustRightInd w:val="0"/>
        <w:jc w:val="both"/>
        <w:rPr>
          <w:rFonts w:ascii="ArialMT" w:eastAsiaTheme="minorHAnsi" w:hAnsi="ArialMT" w:cs="ArialMT"/>
          <w:noProof/>
          <w:lang w:val="es-CO"/>
        </w:rPr>
      </w:pPr>
    </w:p>
    <w:p w14:paraId="2824AD78" w14:textId="77777777" w:rsidR="008D144D" w:rsidRPr="008D144D" w:rsidRDefault="008D144D" w:rsidP="008D144D">
      <w:pPr>
        <w:adjustRightInd w:val="0"/>
        <w:jc w:val="both"/>
        <w:rPr>
          <w:rFonts w:ascii="ArialMT" w:eastAsiaTheme="minorHAnsi" w:hAnsi="ArialMT" w:cs="ArialMT"/>
          <w:noProof/>
          <w:lang w:val="es-CO"/>
        </w:rPr>
      </w:pPr>
      <w:r w:rsidRPr="008D144D">
        <w:rPr>
          <w:rFonts w:ascii="ArialMT" w:eastAsiaTheme="minorHAnsi" w:hAnsi="ArialMT" w:cs="ArialMT"/>
          <w:noProof/>
          <w:lang w:val="es-CO"/>
        </w:rPr>
        <w:t>5. Las demás desarrolladas en el objeto contractual</w:t>
      </w:r>
    </w:p>
    <w:p w14:paraId="221FAF56" w14:textId="77777777" w:rsidR="008D144D" w:rsidRPr="008D144D" w:rsidRDefault="008D144D" w:rsidP="008D144D">
      <w:pPr>
        <w:adjustRightInd w:val="0"/>
        <w:jc w:val="both"/>
        <w:rPr>
          <w:rFonts w:ascii="ArialMT" w:eastAsiaTheme="minorHAnsi" w:hAnsi="ArialMT" w:cs="ArialMT"/>
          <w:noProof/>
          <w:lang w:val="es-CO"/>
        </w:rPr>
      </w:pPr>
    </w:p>
    <w:p w14:paraId="34962872" w14:textId="77777777" w:rsidR="008D144D" w:rsidRPr="008D144D" w:rsidRDefault="008D144D" w:rsidP="008D144D">
      <w:pPr>
        <w:adjustRightInd w:val="0"/>
        <w:jc w:val="both"/>
        <w:rPr>
          <w:rFonts w:ascii="ArialMT" w:eastAsiaTheme="minorHAnsi" w:hAnsi="ArialMT" w:cs="ArialMT"/>
          <w:noProof/>
          <w:lang w:val="es-CO"/>
        </w:rPr>
      </w:pPr>
    </w:p>
    <w:p w14:paraId="7F9A6BB6" w14:textId="77777777" w:rsidR="008D144D" w:rsidRPr="008D144D" w:rsidRDefault="008D144D" w:rsidP="008D144D">
      <w:pPr>
        <w:numPr>
          <w:ilvl w:val="0"/>
          <w:numId w:val="26"/>
        </w:numPr>
        <w:adjustRightInd w:val="0"/>
        <w:jc w:val="both"/>
        <w:rPr>
          <w:rFonts w:ascii="ArialMT" w:eastAsiaTheme="minorHAnsi" w:hAnsi="ArialMT" w:cs="ArialMT"/>
          <w:noProof/>
          <w:lang w:val="es-CO"/>
        </w:rPr>
      </w:pPr>
      <w:r w:rsidRPr="008D144D">
        <w:rPr>
          <w:rFonts w:ascii="ArialMT" w:eastAsiaTheme="minorHAnsi" w:hAnsi="ArialMT" w:cs="ArialMT"/>
          <w:noProof/>
          <w:lang w:val="es-CO"/>
        </w:rPr>
        <w:t>Participé de la capacitación presencial convocada por el equipo técnico del programa Activamente en el Salón VIP de Tennis, donde explicaron el buen manejo y la importancia de la plataforma SIDER, con el objetivo de llevar un registro real de los beneficiarios de la Secretaria del Deporte y la Recreación.</w:t>
      </w:r>
    </w:p>
    <w:p w14:paraId="32B7A71B" w14:textId="77777777" w:rsidR="004E306E" w:rsidRPr="00027E03" w:rsidRDefault="004E306E" w:rsidP="004E306E">
      <w:pPr>
        <w:adjustRightInd w:val="0"/>
        <w:jc w:val="both"/>
        <w:rPr>
          <w:rFonts w:ascii="ArialMT" w:eastAsiaTheme="minorHAnsi" w:hAnsi="ArialMT" w:cs="ArialMT"/>
          <w:lang w:val="es-CO"/>
        </w:rPr>
      </w:pPr>
    </w:p>
    <w:p w14:paraId="6FFAB4D8" w14:textId="18B6559F" w:rsidR="0092241A" w:rsidRPr="00BA1E44" w:rsidRDefault="0092241A" w:rsidP="00BA1E44">
      <w:pPr>
        <w:suppressAutoHyphens w:val="0"/>
        <w:rPr>
          <w:lang w:val="es-CO" w:eastAsia="es-CO"/>
        </w:rPr>
      </w:pPr>
    </w:p>
    <w:p w14:paraId="4EE9AC68" w14:textId="77777777" w:rsidR="0092241A" w:rsidRDefault="0092241A" w:rsidP="0092241A">
      <w:pPr>
        <w:pStyle w:val="Default"/>
        <w:rPr>
          <w:sz w:val="23"/>
          <w:szCs w:val="23"/>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317B7B20" w:rsidR="006E3A73" w:rsidRDefault="006E3A73" w:rsidP="006F2DEB">
      <w:pPr>
        <w:pStyle w:val="Textoindependiente"/>
        <w:rPr>
          <w:rFonts w:ascii="Arial" w:hAnsi="Arial" w:cs="Arial"/>
          <w:color w:val="000000"/>
        </w:rPr>
      </w:pPr>
    </w:p>
    <w:p w14:paraId="2A5FA02D" w14:textId="08608C78" w:rsidR="006E3A73" w:rsidRDefault="0075639D" w:rsidP="006F2DEB">
      <w:pPr>
        <w:pStyle w:val="Textoindependiente"/>
        <w:rPr>
          <w:rFonts w:ascii="Arial" w:hAnsi="Arial" w:cs="Arial"/>
          <w:color w:val="000000"/>
        </w:rPr>
      </w:pPr>
      <w:r>
        <w:rPr>
          <w:rFonts w:ascii="Arial" w:hAnsi="Arial" w:cs="Arial"/>
          <w:noProof/>
          <w:color w:val="000000"/>
          <w:sz w:val="26"/>
          <w:szCs w:val="26"/>
          <w:bdr w:val="none" w:sz="0" w:space="0" w:color="auto" w:frame="1"/>
        </w:rPr>
        <w:drawing>
          <wp:inline distT="0" distB="0" distL="0" distR="0" wp14:anchorId="7AF99781" wp14:editId="7DD2BAD3">
            <wp:extent cx="1905000" cy="314325"/>
            <wp:effectExtent l="0" t="0" r="0" b="9525"/>
            <wp:docPr id="31091168" name="Imagen 1"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1168" name="Imagen 1" descr="Imagen en blanco y negro&#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6BB24679" w14:textId="77777777" w:rsidR="0075639D" w:rsidRPr="0075639D" w:rsidRDefault="0075639D" w:rsidP="0075639D">
      <w:pPr>
        <w:pStyle w:val="Textoindependiente"/>
        <w:rPr>
          <w:rFonts w:ascii="Arial" w:hAnsi="Arial" w:cs="Arial"/>
          <w:color w:val="000000"/>
        </w:rPr>
      </w:pPr>
      <w:r w:rsidRPr="0075639D">
        <w:rPr>
          <w:rFonts w:ascii="Arial" w:hAnsi="Arial" w:cs="Arial"/>
          <w:color w:val="000000"/>
        </w:rPr>
        <w:t>JOSE HENRY CORTES CIFUENTES</w:t>
      </w:r>
    </w:p>
    <w:p w14:paraId="52B31E59" w14:textId="31468CA4" w:rsidR="003A55A7" w:rsidRPr="00A82B09" w:rsidRDefault="0075639D" w:rsidP="0075639D">
      <w:pPr>
        <w:pStyle w:val="Textoindependiente"/>
        <w:rPr>
          <w:rFonts w:ascii="Arial" w:hAnsi="Arial" w:cs="Arial"/>
          <w:color w:val="000000"/>
        </w:rPr>
      </w:pPr>
      <w:r w:rsidRPr="0075639D">
        <w:rPr>
          <w:rFonts w:ascii="Arial" w:hAnsi="Arial" w:cs="Arial"/>
          <w:color w:val="000000"/>
        </w:rPr>
        <w:t>16449298</w:t>
      </w:r>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25AE" w14:textId="77777777" w:rsidR="00197983" w:rsidRDefault="00197983">
      <w:r>
        <w:separator/>
      </w:r>
    </w:p>
  </w:endnote>
  <w:endnote w:type="continuationSeparator" w:id="0">
    <w:p w14:paraId="44AF64B4" w14:textId="77777777" w:rsidR="00197983" w:rsidRDefault="0019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8CDB" w14:textId="77777777" w:rsidR="00197983" w:rsidRDefault="00197983">
      <w:r>
        <w:separator/>
      </w:r>
    </w:p>
  </w:footnote>
  <w:footnote w:type="continuationSeparator" w:id="0">
    <w:p w14:paraId="3E8A1847" w14:textId="77777777" w:rsidR="00197983" w:rsidRDefault="0019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623B8AFE" w14:textId="247668E1" w:rsidR="00A81C9D" w:rsidRPr="000005A3" w:rsidRDefault="00180E49" w:rsidP="00A81C9D">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A81C9D">
      <w:rPr>
        <w:rFonts w:ascii="Arial" w:hAnsi="Arial" w:cs="Arial"/>
        <w:b/>
        <w:bCs/>
        <w:lang w:val="es-MX"/>
      </w:rPr>
      <w:t>.0</w:t>
    </w:r>
    <w:r w:rsidR="0075639D">
      <w:rPr>
        <w:rFonts w:ascii="Arial" w:hAnsi="Arial" w:cs="Arial"/>
        <w:b/>
        <w:bCs/>
        <w:lang w:val="es-MX"/>
      </w:rPr>
      <w:t>721</w:t>
    </w:r>
    <w:r w:rsidR="0018620C">
      <w:rPr>
        <w:rFonts w:ascii="Arial" w:hAnsi="Arial" w:cs="Arial"/>
        <w:b/>
        <w:bCs/>
        <w:lang w:val="es-MX"/>
      </w:rPr>
      <w:t xml:space="preserve"> - 2025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F8D1015"/>
    <w:multiLevelType w:val="hybridMultilevel"/>
    <w:tmpl w:val="45BEDBCE"/>
    <w:lvl w:ilvl="0" w:tplc="274AC81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87626F"/>
    <w:multiLevelType w:val="multilevel"/>
    <w:tmpl w:val="0694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F646AA7"/>
    <w:multiLevelType w:val="hybridMultilevel"/>
    <w:tmpl w:val="ADCC0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1D22CDC"/>
    <w:multiLevelType w:val="multilevel"/>
    <w:tmpl w:val="40A6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6D2AA9"/>
    <w:multiLevelType w:val="hybridMultilevel"/>
    <w:tmpl w:val="AAC85B7A"/>
    <w:lvl w:ilvl="0" w:tplc="55F2A42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B051CC4"/>
    <w:multiLevelType w:val="multilevel"/>
    <w:tmpl w:val="A0FC7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885326"/>
    <w:multiLevelType w:val="hybridMultilevel"/>
    <w:tmpl w:val="BEEA9502"/>
    <w:lvl w:ilvl="0" w:tplc="D4F42018">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8995339"/>
    <w:multiLevelType w:val="hybridMultilevel"/>
    <w:tmpl w:val="621067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9374880">
    <w:abstractNumId w:val="9"/>
  </w:num>
  <w:num w:numId="2" w16cid:durableId="255943903">
    <w:abstractNumId w:val="1"/>
  </w:num>
  <w:num w:numId="3" w16cid:durableId="1836914083">
    <w:abstractNumId w:val="4"/>
  </w:num>
  <w:num w:numId="4" w16cid:durableId="1174539558">
    <w:abstractNumId w:val="2"/>
  </w:num>
  <w:num w:numId="5" w16cid:durableId="1393307977">
    <w:abstractNumId w:val="0"/>
  </w:num>
  <w:num w:numId="6" w16cid:durableId="1002246323">
    <w:abstractNumId w:val="10"/>
  </w:num>
  <w:num w:numId="7" w16cid:durableId="1566721149">
    <w:abstractNumId w:val="26"/>
  </w:num>
  <w:num w:numId="8" w16cid:durableId="1245265679">
    <w:abstractNumId w:val="24"/>
  </w:num>
  <w:num w:numId="9" w16cid:durableId="355274637">
    <w:abstractNumId w:val="19"/>
  </w:num>
  <w:num w:numId="10" w16cid:durableId="1751733990">
    <w:abstractNumId w:val="16"/>
  </w:num>
  <w:num w:numId="11" w16cid:durableId="1025247929">
    <w:abstractNumId w:val="3"/>
  </w:num>
  <w:num w:numId="12" w16cid:durableId="808668137">
    <w:abstractNumId w:val="14"/>
  </w:num>
  <w:num w:numId="13" w16cid:durableId="179004507">
    <w:abstractNumId w:val="27"/>
  </w:num>
  <w:num w:numId="14" w16cid:durableId="889271205">
    <w:abstractNumId w:val="12"/>
  </w:num>
  <w:num w:numId="15" w16cid:durableId="1301305785">
    <w:abstractNumId w:val="13"/>
  </w:num>
  <w:num w:numId="16" w16cid:durableId="2080590575">
    <w:abstractNumId w:val="11"/>
    <w:lvlOverride w:ilvl="0">
      <w:lvl w:ilvl="0">
        <w:numFmt w:val="decimal"/>
        <w:lvlText w:val="%1."/>
        <w:lvlJc w:val="left"/>
      </w:lvl>
    </w:lvlOverride>
  </w:num>
  <w:num w:numId="17" w16cid:durableId="1769957926">
    <w:abstractNumId w:val="17"/>
    <w:lvlOverride w:ilvl="0">
      <w:lvl w:ilvl="0">
        <w:numFmt w:val="decimal"/>
        <w:lvlText w:val="%1."/>
        <w:lvlJc w:val="left"/>
      </w:lvl>
    </w:lvlOverride>
  </w:num>
  <w:num w:numId="18" w16cid:durableId="1008367287">
    <w:abstractNumId w:val="22"/>
    <w:lvlOverride w:ilvl="0">
      <w:lvl w:ilvl="0">
        <w:numFmt w:val="decimal"/>
        <w:lvlText w:val="%1."/>
        <w:lvlJc w:val="left"/>
      </w:lvl>
    </w:lvlOverride>
  </w:num>
  <w:num w:numId="19" w16cid:durableId="586233982">
    <w:abstractNumId w:val="28"/>
    <w:lvlOverride w:ilvl="0">
      <w:lvl w:ilvl="0">
        <w:numFmt w:val="decimal"/>
        <w:lvlText w:val="%1."/>
        <w:lvlJc w:val="left"/>
      </w:lvl>
    </w:lvlOverride>
  </w:num>
  <w:num w:numId="20" w16cid:durableId="27798892">
    <w:abstractNumId w:val="25"/>
  </w:num>
  <w:num w:numId="21" w16cid:durableId="1743526645">
    <w:abstractNumId w:val="18"/>
  </w:num>
  <w:num w:numId="22" w16cid:durableId="354503598">
    <w:abstractNumId w:val="21"/>
  </w:num>
  <w:num w:numId="23" w16cid:durableId="1052382476">
    <w:abstractNumId w:val="23"/>
  </w:num>
  <w:num w:numId="24" w16cid:durableId="1143036582">
    <w:abstractNumId w:val="29"/>
  </w:num>
  <w:num w:numId="25" w16cid:durableId="143745165">
    <w:abstractNumId w:val="20"/>
  </w:num>
  <w:num w:numId="26" w16cid:durableId="2106682532">
    <w:abstractNumId w:val="15"/>
  </w:num>
  <w:num w:numId="27" w16cid:durableId="1242637325">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0441C"/>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8620C"/>
    <w:rsid w:val="0019084B"/>
    <w:rsid w:val="00197983"/>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3E6F"/>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59D3"/>
    <w:rsid w:val="004C60A6"/>
    <w:rsid w:val="004C725A"/>
    <w:rsid w:val="004D21E2"/>
    <w:rsid w:val="004D2E4E"/>
    <w:rsid w:val="004D567D"/>
    <w:rsid w:val="004E27AD"/>
    <w:rsid w:val="004E306E"/>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5639D"/>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47716"/>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144D"/>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124"/>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1C9D"/>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236F"/>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18B5"/>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A3A66"/>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4E306E"/>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4892502">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63929074">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1517860">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27265736">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65802691">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07435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1055</Words>
  <Characters>5803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 Mercedes Aristizabal Restrepo</cp:lastModifiedBy>
  <cp:revision>3</cp:revision>
  <cp:lastPrinted>2025-04-04T14:51:00Z</cp:lastPrinted>
  <dcterms:created xsi:type="dcterms:W3CDTF">2025-04-04T14:52:00Z</dcterms:created>
  <dcterms:modified xsi:type="dcterms:W3CDTF">2025-04-06T18:41:00Z</dcterms:modified>
</cp:coreProperties>
</file>